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2021B" w14:textId="77777777" w:rsidR="0032340B" w:rsidRPr="0032340B" w:rsidRDefault="0032340B" w:rsidP="0032340B">
      <w:pPr>
        <w:ind w:left="4292" w:right="4311"/>
        <w:jc w:val="center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sz w:val="22"/>
          <w:szCs w:val="22"/>
        </w:rPr>
        <w:t>Guto Bostock</w:t>
      </w:r>
    </w:p>
    <w:p w14:paraId="13766C57" w14:textId="46D6B59C" w:rsidR="005612A2" w:rsidRPr="0032340B" w:rsidRDefault="0032340B" w:rsidP="0032340B">
      <w:pPr>
        <w:ind w:left="4292" w:right="4311"/>
        <w:jc w:val="center"/>
        <w:rPr>
          <w:rFonts w:asciiTheme="minorHAnsi" w:hAnsiTheme="minorHAnsi" w:cstheme="minorHAnsi"/>
        </w:rPr>
      </w:pPr>
      <w:r w:rsidRPr="0032340B">
        <w:rPr>
          <w:rFonts w:asciiTheme="minorHAnsi" w:hAnsiTheme="minorHAnsi" w:cstheme="minorHAnsi"/>
        </w:rPr>
        <w:t>Street</w:t>
      </w:r>
      <w:r w:rsidRPr="0032340B">
        <w:rPr>
          <w:rFonts w:asciiTheme="minorHAnsi" w:hAnsiTheme="minorHAnsi" w:cstheme="minorHAnsi"/>
          <w:spacing w:val="-4"/>
        </w:rPr>
        <w:t xml:space="preserve"> </w:t>
      </w:r>
      <w:r w:rsidRPr="0032340B">
        <w:rPr>
          <w:rFonts w:asciiTheme="minorHAnsi" w:hAnsiTheme="minorHAnsi" w:cstheme="minorHAnsi"/>
          <w:spacing w:val="-2"/>
        </w:rPr>
        <w:t>A</w:t>
      </w:r>
      <w:r w:rsidRPr="0032340B">
        <w:rPr>
          <w:rFonts w:asciiTheme="minorHAnsi" w:hAnsiTheme="minorHAnsi" w:cstheme="minorHAnsi"/>
          <w:spacing w:val="1"/>
        </w:rPr>
        <w:t>ddr</w:t>
      </w:r>
      <w:r w:rsidRPr="0032340B">
        <w:rPr>
          <w:rFonts w:asciiTheme="minorHAnsi" w:hAnsiTheme="minorHAnsi" w:cstheme="minorHAnsi"/>
        </w:rPr>
        <w:t>ess,</w:t>
      </w:r>
      <w:r w:rsidRPr="0032340B">
        <w:rPr>
          <w:rFonts w:asciiTheme="minorHAnsi" w:hAnsiTheme="minorHAnsi" w:cstheme="minorHAnsi"/>
          <w:spacing w:val="-4"/>
        </w:rPr>
        <w:t xml:space="preserve"> </w:t>
      </w:r>
      <w:r w:rsidRPr="0032340B">
        <w:rPr>
          <w:rFonts w:asciiTheme="minorHAnsi" w:hAnsiTheme="minorHAnsi" w:cstheme="minorHAnsi"/>
          <w:spacing w:val="-1"/>
        </w:rPr>
        <w:t>C</w:t>
      </w:r>
      <w:r w:rsidRPr="0032340B">
        <w:rPr>
          <w:rFonts w:asciiTheme="minorHAnsi" w:hAnsiTheme="minorHAnsi" w:cstheme="minorHAnsi"/>
        </w:rPr>
        <w:t>i</w:t>
      </w:r>
      <w:r w:rsidRPr="0032340B">
        <w:rPr>
          <w:rFonts w:asciiTheme="minorHAnsi" w:hAnsiTheme="minorHAnsi" w:cstheme="minorHAnsi"/>
          <w:spacing w:val="2"/>
        </w:rPr>
        <w:t>t</w:t>
      </w:r>
      <w:r w:rsidRPr="0032340B">
        <w:rPr>
          <w:rFonts w:asciiTheme="minorHAnsi" w:hAnsiTheme="minorHAnsi" w:cstheme="minorHAnsi"/>
          <w:spacing w:val="-4"/>
        </w:rPr>
        <w:t>y</w:t>
      </w:r>
      <w:r w:rsidRPr="0032340B">
        <w:rPr>
          <w:rFonts w:asciiTheme="minorHAnsi" w:hAnsiTheme="minorHAnsi" w:cstheme="minorHAnsi"/>
        </w:rPr>
        <w:t>,</w:t>
      </w:r>
      <w:r w:rsidRPr="0032340B">
        <w:rPr>
          <w:rFonts w:asciiTheme="minorHAnsi" w:hAnsiTheme="minorHAnsi" w:cstheme="minorHAnsi"/>
          <w:spacing w:val="-1"/>
        </w:rPr>
        <w:t xml:space="preserve"> </w:t>
      </w:r>
      <w:r w:rsidRPr="0032340B">
        <w:rPr>
          <w:rFonts w:asciiTheme="minorHAnsi" w:hAnsiTheme="minorHAnsi" w:cstheme="minorHAnsi"/>
        </w:rPr>
        <w:t>ST</w:t>
      </w:r>
      <w:r w:rsidRPr="0032340B">
        <w:rPr>
          <w:rFonts w:asciiTheme="minorHAnsi" w:hAnsiTheme="minorHAnsi" w:cstheme="minorHAnsi"/>
          <w:spacing w:val="2"/>
        </w:rPr>
        <w:t xml:space="preserve"> </w:t>
      </w:r>
      <w:r w:rsidRPr="0032340B">
        <w:rPr>
          <w:rFonts w:asciiTheme="minorHAnsi" w:hAnsiTheme="minorHAnsi" w:cstheme="minorHAnsi"/>
          <w:spacing w:val="-2"/>
        </w:rPr>
        <w:t>Z</w:t>
      </w:r>
      <w:r w:rsidRPr="0032340B">
        <w:rPr>
          <w:rFonts w:asciiTheme="minorHAnsi" w:hAnsiTheme="minorHAnsi" w:cstheme="minorHAnsi"/>
        </w:rPr>
        <w:t>ip</w:t>
      </w:r>
      <w:r w:rsidRPr="0032340B">
        <w:rPr>
          <w:rFonts w:asciiTheme="minorHAnsi" w:hAnsiTheme="minorHAnsi" w:cstheme="minorHAnsi"/>
          <w:spacing w:val="-1"/>
        </w:rPr>
        <w:t xml:space="preserve"> </w:t>
      </w:r>
      <w:r w:rsidRPr="0032340B">
        <w:rPr>
          <w:rFonts w:asciiTheme="minorHAnsi" w:hAnsiTheme="minorHAnsi" w:cstheme="minorHAnsi"/>
          <w:w w:val="99"/>
        </w:rPr>
        <w:t>c</w:t>
      </w:r>
      <w:r w:rsidRPr="0032340B">
        <w:rPr>
          <w:rFonts w:asciiTheme="minorHAnsi" w:hAnsiTheme="minorHAnsi" w:cstheme="minorHAnsi"/>
          <w:spacing w:val="1"/>
          <w:w w:val="99"/>
        </w:rPr>
        <w:t>od</w:t>
      </w:r>
      <w:r w:rsidRPr="0032340B">
        <w:rPr>
          <w:rFonts w:asciiTheme="minorHAnsi" w:hAnsiTheme="minorHAnsi" w:cstheme="minorHAnsi"/>
          <w:w w:val="99"/>
        </w:rPr>
        <w:t>e</w:t>
      </w:r>
    </w:p>
    <w:p w14:paraId="0DC9FC57" w14:textId="78DA51BF" w:rsidR="005612A2" w:rsidRDefault="0032340B" w:rsidP="0032340B">
      <w:pPr>
        <w:ind w:left="3306" w:right="3323"/>
        <w:jc w:val="center"/>
        <w:rPr>
          <w:rFonts w:asciiTheme="minorHAnsi" w:hAnsiTheme="minorHAnsi" w:cstheme="minorHAnsi"/>
        </w:rPr>
      </w:pPr>
      <w:r w:rsidRPr="0032340B">
        <w:rPr>
          <w:rFonts w:asciiTheme="minorHAnsi" w:hAnsiTheme="minorHAnsi" w:cstheme="minorHAnsi"/>
          <w:spacing w:val="-1"/>
        </w:rPr>
        <w:t>R</w:t>
      </w:r>
      <w:r w:rsidRPr="0032340B">
        <w:rPr>
          <w:rFonts w:asciiTheme="minorHAnsi" w:hAnsiTheme="minorHAnsi" w:cstheme="minorHAnsi"/>
        </w:rPr>
        <w:t>elia</w:t>
      </w:r>
      <w:r w:rsidRPr="0032340B">
        <w:rPr>
          <w:rFonts w:asciiTheme="minorHAnsi" w:hAnsiTheme="minorHAnsi" w:cstheme="minorHAnsi"/>
          <w:spacing w:val="2"/>
        </w:rPr>
        <w:t>b</w:t>
      </w:r>
      <w:r w:rsidRPr="0032340B">
        <w:rPr>
          <w:rFonts w:asciiTheme="minorHAnsi" w:hAnsiTheme="minorHAnsi" w:cstheme="minorHAnsi"/>
        </w:rPr>
        <w:t>le</w:t>
      </w:r>
      <w:r w:rsidRPr="0032340B">
        <w:rPr>
          <w:rFonts w:asciiTheme="minorHAnsi" w:hAnsiTheme="minorHAnsi" w:cstheme="minorHAnsi"/>
          <w:spacing w:val="-7"/>
        </w:rPr>
        <w:t xml:space="preserve"> </w:t>
      </w:r>
      <w:r w:rsidRPr="0032340B">
        <w:rPr>
          <w:rFonts w:asciiTheme="minorHAnsi" w:hAnsiTheme="minorHAnsi" w:cstheme="minorHAnsi"/>
        </w:rPr>
        <w:t>tele</w:t>
      </w:r>
      <w:r w:rsidRPr="0032340B">
        <w:rPr>
          <w:rFonts w:asciiTheme="minorHAnsi" w:hAnsiTheme="minorHAnsi" w:cstheme="minorHAnsi"/>
          <w:spacing w:val="2"/>
        </w:rPr>
        <w:t>p</w:t>
      </w:r>
      <w:r w:rsidRPr="0032340B">
        <w:rPr>
          <w:rFonts w:asciiTheme="minorHAnsi" w:hAnsiTheme="minorHAnsi" w:cstheme="minorHAnsi"/>
          <w:spacing w:val="-1"/>
        </w:rPr>
        <w:t>h</w:t>
      </w:r>
      <w:r w:rsidRPr="0032340B">
        <w:rPr>
          <w:rFonts w:asciiTheme="minorHAnsi" w:hAnsiTheme="minorHAnsi" w:cstheme="minorHAnsi"/>
          <w:spacing w:val="1"/>
        </w:rPr>
        <w:t>o</w:t>
      </w:r>
      <w:r w:rsidRPr="0032340B">
        <w:rPr>
          <w:rFonts w:asciiTheme="minorHAnsi" w:hAnsiTheme="minorHAnsi" w:cstheme="minorHAnsi"/>
          <w:spacing w:val="-1"/>
        </w:rPr>
        <w:t>n</w:t>
      </w:r>
      <w:r w:rsidRPr="0032340B">
        <w:rPr>
          <w:rFonts w:asciiTheme="minorHAnsi" w:hAnsiTheme="minorHAnsi" w:cstheme="minorHAnsi"/>
        </w:rPr>
        <w:t>e</w:t>
      </w:r>
      <w:r w:rsidRPr="0032340B">
        <w:rPr>
          <w:rFonts w:asciiTheme="minorHAnsi" w:hAnsiTheme="minorHAnsi" w:cstheme="minorHAnsi"/>
          <w:spacing w:val="-4"/>
        </w:rPr>
        <w:t xml:space="preserve"> </w:t>
      </w:r>
      <w:r w:rsidRPr="0032340B">
        <w:rPr>
          <w:rFonts w:asciiTheme="minorHAnsi" w:hAnsiTheme="minorHAnsi" w:cstheme="minorHAnsi"/>
          <w:spacing w:val="1"/>
        </w:rPr>
        <w:t>nu</w:t>
      </w:r>
      <w:r w:rsidRPr="0032340B">
        <w:rPr>
          <w:rFonts w:asciiTheme="minorHAnsi" w:hAnsiTheme="minorHAnsi" w:cstheme="minorHAnsi"/>
          <w:spacing w:val="-4"/>
        </w:rPr>
        <w:t>m</w:t>
      </w:r>
      <w:r w:rsidRPr="0032340B">
        <w:rPr>
          <w:rFonts w:asciiTheme="minorHAnsi" w:hAnsiTheme="minorHAnsi" w:cstheme="minorHAnsi"/>
          <w:spacing w:val="1"/>
        </w:rPr>
        <w:t>b</w:t>
      </w:r>
      <w:r w:rsidRPr="0032340B">
        <w:rPr>
          <w:rFonts w:asciiTheme="minorHAnsi" w:hAnsiTheme="minorHAnsi" w:cstheme="minorHAnsi"/>
        </w:rPr>
        <w:t>er</w:t>
      </w:r>
      <w:r w:rsidRPr="0032340B">
        <w:rPr>
          <w:rFonts w:asciiTheme="minorHAnsi" w:hAnsiTheme="minorHAnsi" w:cstheme="minorHAnsi"/>
          <w:spacing w:val="49"/>
        </w:rPr>
        <w:t xml:space="preserve"> </w:t>
      </w:r>
      <w:r w:rsidRPr="0032340B">
        <w:rPr>
          <w:rFonts w:asciiTheme="minorHAnsi" w:hAnsiTheme="minorHAnsi" w:cstheme="minorHAnsi"/>
        </w:rPr>
        <w:t xml:space="preserve">| </w:t>
      </w:r>
      <w:r w:rsidRPr="0032340B">
        <w:rPr>
          <w:rFonts w:asciiTheme="minorHAnsi" w:hAnsiTheme="minorHAnsi" w:cstheme="minorHAnsi"/>
          <w:spacing w:val="8"/>
        </w:rPr>
        <w:t xml:space="preserve"> </w:t>
      </w:r>
      <w:r w:rsidRPr="0032340B">
        <w:rPr>
          <w:rFonts w:asciiTheme="minorHAnsi" w:hAnsiTheme="minorHAnsi" w:cstheme="minorHAnsi"/>
          <w:spacing w:val="2"/>
        </w:rPr>
        <w:t>P</w:t>
      </w:r>
      <w:r w:rsidRPr="0032340B">
        <w:rPr>
          <w:rFonts w:asciiTheme="minorHAnsi" w:hAnsiTheme="minorHAnsi" w:cstheme="minorHAnsi"/>
          <w:spacing w:val="1"/>
        </w:rPr>
        <w:t>ro</w:t>
      </w:r>
      <w:r w:rsidRPr="0032340B">
        <w:rPr>
          <w:rFonts w:asciiTheme="minorHAnsi" w:hAnsiTheme="minorHAnsi" w:cstheme="minorHAnsi"/>
          <w:spacing w:val="-2"/>
        </w:rPr>
        <w:t>f</w:t>
      </w:r>
      <w:r w:rsidRPr="0032340B">
        <w:rPr>
          <w:rFonts w:asciiTheme="minorHAnsi" w:hAnsiTheme="minorHAnsi" w:cstheme="minorHAnsi"/>
        </w:rPr>
        <w:t>es</w:t>
      </w:r>
      <w:r w:rsidRPr="0032340B">
        <w:rPr>
          <w:rFonts w:asciiTheme="minorHAnsi" w:hAnsiTheme="minorHAnsi" w:cstheme="minorHAnsi"/>
          <w:spacing w:val="-1"/>
        </w:rPr>
        <w:t>s</w:t>
      </w:r>
      <w:r w:rsidRPr="0032340B">
        <w:rPr>
          <w:rFonts w:asciiTheme="minorHAnsi" w:hAnsiTheme="minorHAnsi" w:cstheme="minorHAnsi"/>
        </w:rPr>
        <w:t>i</w:t>
      </w:r>
      <w:r w:rsidRPr="0032340B">
        <w:rPr>
          <w:rFonts w:asciiTheme="minorHAnsi" w:hAnsiTheme="minorHAnsi" w:cstheme="minorHAnsi"/>
          <w:spacing w:val="1"/>
        </w:rPr>
        <w:t>o</w:t>
      </w:r>
      <w:r w:rsidRPr="0032340B">
        <w:rPr>
          <w:rFonts w:asciiTheme="minorHAnsi" w:hAnsiTheme="minorHAnsi" w:cstheme="minorHAnsi"/>
          <w:spacing w:val="-1"/>
        </w:rPr>
        <w:t>n</w:t>
      </w:r>
      <w:r w:rsidRPr="0032340B">
        <w:rPr>
          <w:rFonts w:asciiTheme="minorHAnsi" w:hAnsiTheme="minorHAnsi" w:cstheme="minorHAnsi"/>
        </w:rPr>
        <w:t>al</w:t>
      </w:r>
      <w:r w:rsidRPr="0032340B">
        <w:rPr>
          <w:rFonts w:asciiTheme="minorHAnsi" w:hAnsiTheme="minorHAnsi" w:cstheme="minorHAnsi"/>
          <w:spacing w:val="-10"/>
        </w:rPr>
        <w:t xml:space="preserve"> </w:t>
      </w:r>
      <w:r w:rsidRPr="0032340B">
        <w:rPr>
          <w:rFonts w:asciiTheme="minorHAnsi" w:hAnsiTheme="minorHAnsi" w:cstheme="minorHAnsi"/>
          <w:spacing w:val="1"/>
        </w:rPr>
        <w:t>o</w:t>
      </w:r>
      <w:r w:rsidRPr="0032340B">
        <w:rPr>
          <w:rFonts w:asciiTheme="minorHAnsi" w:hAnsiTheme="minorHAnsi" w:cstheme="minorHAnsi"/>
        </w:rPr>
        <w:t>r</w:t>
      </w:r>
      <w:r w:rsidRPr="0032340B">
        <w:rPr>
          <w:rFonts w:asciiTheme="minorHAnsi" w:hAnsiTheme="minorHAnsi" w:cstheme="minorHAnsi"/>
          <w:spacing w:val="-1"/>
        </w:rPr>
        <w:t xml:space="preserve"> </w:t>
      </w:r>
      <w:r w:rsidRPr="0032340B">
        <w:rPr>
          <w:rFonts w:asciiTheme="minorHAnsi" w:hAnsiTheme="minorHAnsi" w:cstheme="minorHAnsi"/>
        </w:rPr>
        <w:t>Sc</w:t>
      </w:r>
      <w:r w:rsidRPr="0032340B">
        <w:rPr>
          <w:rFonts w:asciiTheme="minorHAnsi" w:hAnsiTheme="minorHAnsi" w:cstheme="minorHAnsi"/>
          <w:spacing w:val="-1"/>
        </w:rPr>
        <w:t>h</w:t>
      </w:r>
      <w:r w:rsidRPr="0032340B">
        <w:rPr>
          <w:rFonts w:asciiTheme="minorHAnsi" w:hAnsiTheme="minorHAnsi" w:cstheme="minorHAnsi"/>
          <w:spacing w:val="1"/>
        </w:rPr>
        <w:t>oo</w:t>
      </w:r>
      <w:r w:rsidRPr="0032340B">
        <w:rPr>
          <w:rFonts w:asciiTheme="minorHAnsi" w:hAnsiTheme="minorHAnsi" w:cstheme="minorHAnsi"/>
        </w:rPr>
        <w:t>l</w:t>
      </w:r>
      <w:r w:rsidRPr="0032340B">
        <w:rPr>
          <w:rFonts w:asciiTheme="minorHAnsi" w:hAnsiTheme="minorHAnsi" w:cstheme="minorHAnsi"/>
          <w:spacing w:val="-6"/>
        </w:rPr>
        <w:t xml:space="preserve"> </w:t>
      </w:r>
      <w:r w:rsidRPr="0032340B">
        <w:rPr>
          <w:rFonts w:asciiTheme="minorHAnsi" w:hAnsiTheme="minorHAnsi" w:cstheme="minorHAnsi"/>
          <w:spacing w:val="6"/>
          <w:w w:val="99"/>
        </w:rPr>
        <w:t>e</w:t>
      </w:r>
      <w:r w:rsidRPr="0032340B">
        <w:rPr>
          <w:rFonts w:asciiTheme="minorHAnsi" w:hAnsiTheme="minorHAnsi" w:cstheme="minorHAnsi"/>
          <w:spacing w:val="-4"/>
          <w:w w:val="99"/>
        </w:rPr>
        <w:t>m</w:t>
      </w:r>
      <w:r w:rsidRPr="0032340B">
        <w:rPr>
          <w:rFonts w:asciiTheme="minorHAnsi" w:hAnsiTheme="minorHAnsi" w:cstheme="minorHAnsi"/>
          <w:w w:val="99"/>
        </w:rPr>
        <w:t>a</w:t>
      </w:r>
      <w:r w:rsidRPr="0032340B">
        <w:rPr>
          <w:rFonts w:asciiTheme="minorHAnsi" w:hAnsiTheme="minorHAnsi" w:cstheme="minorHAnsi"/>
          <w:spacing w:val="2"/>
          <w:w w:val="99"/>
        </w:rPr>
        <w:t>i</w:t>
      </w:r>
      <w:r w:rsidRPr="0032340B">
        <w:rPr>
          <w:rFonts w:asciiTheme="minorHAnsi" w:hAnsiTheme="minorHAnsi" w:cstheme="minorHAnsi"/>
          <w:w w:val="99"/>
        </w:rPr>
        <w:t>l</w:t>
      </w:r>
    </w:p>
    <w:p w14:paraId="6A7EFC67" w14:textId="77777777" w:rsidR="0032340B" w:rsidRPr="0032340B" w:rsidRDefault="0032340B" w:rsidP="0032340B">
      <w:pPr>
        <w:ind w:left="3306" w:right="3323"/>
        <w:jc w:val="center"/>
        <w:rPr>
          <w:rFonts w:asciiTheme="minorHAnsi" w:hAnsiTheme="minorHAnsi" w:cstheme="minorHAnsi"/>
        </w:rPr>
      </w:pPr>
    </w:p>
    <w:p w14:paraId="18E254EC" w14:textId="24A5EA8A" w:rsidR="005612A2" w:rsidRPr="0032340B" w:rsidRDefault="0032340B" w:rsidP="0032340B">
      <w:pPr>
        <w:ind w:left="1000" w:right="9131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z w:val="22"/>
          <w:szCs w:val="22"/>
        </w:rPr>
        <w:t>DUC</w:t>
      </w:r>
      <w:r w:rsidRPr="0032340B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N</w:t>
      </w:r>
    </w:p>
    <w:p w14:paraId="3DE0A7DE" w14:textId="77777777" w:rsidR="005612A2" w:rsidRPr="0032340B" w:rsidRDefault="0032340B" w:rsidP="0032340B">
      <w:pPr>
        <w:spacing w:before="46"/>
        <w:ind w:left="1000" w:right="986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spacing w:val="-1"/>
          <w:sz w:val="22"/>
          <w:szCs w:val="22"/>
        </w:rPr>
        <w:t>Ru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Rut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b/>
          <w:sz w:val="22"/>
          <w:szCs w:val="22"/>
        </w:rPr>
        <w:t>s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2340B">
        <w:rPr>
          <w:rFonts w:asciiTheme="minorHAnsi" w:hAnsiTheme="minorHAnsi" w:cstheme="minorHAnsi"/>
          <w:b/>
          <w:sz w:val="22"/>
          <w:szCs w:val="22"/>
        </w:rPr>
        <w:t>u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b/>
          <w:sz w:val="22"/>
          <w:szCs w:val="22"/>
        </w:rPr>
        <w:t>ine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2340B">
        <w:rPr>
          <w:rFonts w:asciiTheme="minorHAnsi" w:hAnsiTheme="minorHAnsi" w:cstheme="minorHAnsi"/>
          <w:b/>
          <w:sz w:val="22"/>
          <w:szCs w:val="22"/>
        </w:rPr>
        <w:t>s</w:t>
      </w:r>
      <w:r w:rsidRPr="0032340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Sch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32340B">
        <w:rPr>
          <w:rFonts w:asciiTheme="minorHAnsi" w:hAnsiTheme="minorHAnsi" w:cstheme="minorHAnsi"/>
          <w:b/>
          <w:sz w:val="22"/>
          <w:szCs w:val="22"/>
        </w:rPr>
        <w:t>l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32340B">
        <w:rPr>
          <w:rFonts w:asciiTheme="minorHAnsi" w:hAnsiTheme="minorHAnsi" w:cstheme="minorHAnsi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340B">
        <w:rPr>
          <w:rFonts w:asciiTheme="minorHAnsi" w:hAnsiTheme="minorHAnsi" w:cstheme="minorHAnsi"/>
          <w:sz w:val="22"/>
          <w:szCs w:val="22"/>
        </w:rPr>
        <w:t>w</w:t>
      </w:r>
      <w:r w:rsidRPr="0032340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Bru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 xml:space="preserve">NJ                                     </w:t>
      </w:r>
      <w:r w:rsidRPr="0032340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G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ati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th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 xml:space="preserve">r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z w:val="22"/>
          <w:szCs w:val="22"/>
        </w:rPr>
        <w:t>el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f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Scie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ce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32340B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: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340B">
        <w:rPr>
          <w:rFonts w:asciiTheme="minorHAnsi" w:hAnsiTheme="minorHAnsi" w:cstheme="minorHAnsi"/>
          <w:i/>
          <w:sz w:val="22"/>
          <w:szCs w:val="22"/>
        </w:rPr>
        <w:t>if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v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2340B">
        <w:rPr>
          <w:rFonts w:asciiTheme="minorHAnsi" w:hAnsiTheme="minorHAnsi" w:cstheme="minorHAnsi"/>
          <w:sz w:val="22"/>
          <w:szCs w:val="22"/>
        </w:rPr>
        <w:t>.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2340B">
        <w:rPr>
          <w:rFonts w:asciiTheme="minorHAnsi" w:hAnsiTheme="minorHAnsi" w:cstheme="minorHAnsi"/>
          <w:sz w:val="22"/>
          <w:szCs w:val="22"/>
        </w:rPr>
        <w:t xml:space="preserve">) </w:t>
      </w:r>
      <w:r w:rsidRPr="0032340B">
        <w:rPr>
          <w:rFonts w:asciiTheme="minorHAnsi" w:hAnsiTheme="minorHAnsi" w:cstheme="minorHAnsi"/>
          <w:i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: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y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ic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2340B">
        <w:rPr>
          <w:rFonts w:asciiTheme="minorHAnsi" w:hAnsiTheme="minorHAnsi" w:cstheme="minorHAnsi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2340B">
        <w:rPr>
          <w:rFonts w:asciiTheme="minorHAnsi" w:hAnsiTheme="minorHAnsi" w:cstheme="minorHAnsi"/>
          <w:sz w:val="22"/>
          <w:szCs w:val="22"/>
        </w:rPr>
        <w:t>/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32340B">
        <w:rPr>
          <w:rFonts w:asciiTheme="minorHAnsi" w:hAnsiTheme="minorHAnsi" w:cstheme="minorHAnsi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2340B">
        <w:rPr>
          <w:rFonts w:asciiTheme="minorHAnsi" w:hAnsiTheme="minorHAnsi" w:cstheme="minorHAnsi"/>
          <w:sz w:val="22"/>
          <w:szCs w:val="22"/>
        </w:rPr>
        <w:t>ed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z w:val="22"/>
          <w:szCs w:val="22"/>
        </w:rPr>
        <w:t>ile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.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y</w:t>
      </w:r>
      <w:r w:rsidRPr="0032340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cl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cieties</w:t>
      </w:r>
      <w:r w:rsidRPr="0032340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 xml:space="preserve">s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340B">
        <w:rPr>
          <w:rFonts w:asciiTheme="minorHAnsi" w:hAnsiTheme="minorHAnsi" w:cstheme="minorHAnsi"/>
          <w:sz w:val="22"/>
          <w:szCs w:val="22"/>
        </w:rPr>
        <w:t>ell.</w:t>
      </w:r>
    </w:p>
    <w:p w14:paraId="6E94CA16" w14:textId="77777777" w:rsidR="005612A2" w:rsidRPr="0032340B" w:rsidRDefault="005612A2" w:rsidP="0032340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D19910C" w14:textId="77777777" w:rsidR="005612A2" w:rsidRPr="0032340B" w:rsidRDefault="0032340B" w:rsidP="0032340B">
      <w:pPr>
        <w:ind w:left="1000" w:right="992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f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Study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Abr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32340B">
        <w:rPr>
          <w:rFonts w:asciiTheme="minorHAnsi" w:hAnsiTheme="minorHAnsi" w:cstheme="minorHAnsi"/>
          <w:b/>
          <w:sz w:val="22"/>
          <w:szCs w:val="22"/>
        </w:rPr>
        <w:t>d</w:t>
      </w:r>
      <w:r w:rsidRPr="0032340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Uni</w:t>
      </w:r>
      <w:r w:rsidRPr="0032340B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b/>
          <w:sz w:val="22"/>
          <w:szCs w:val="22"/>
        </w:rPr>
        <w:t>ity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2340B">
        <w:rPr>
          <w:rFonts w:asciiTheme="minorHAnsi" w:hAnsiTheme="minorHAnsi" w:cstheme="minorHAnsi"/>
          <w:b/>
          <w:sz w:val="22"/>
          <w:szCs w:val="22"/>
        </w:rPr>
        <w:t>i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2340B">
        <w:rPr>
          <w:rFonts w:asciiTheme="minorHAnsi" w:hAnsiTheme="minorHAnsi" w:cstheme="minorHAnsi"/>
          <w:b/>
          <w:sz w:val="22"/>
          <w:szCs w:val="22"/>
        </w:rPr>
        <w:t>h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Sch</w:t>
      </w:r>
      <w:r w:rsidRPr="0032340B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 xml:space="preserve">l                                           </w:t>
      </w:r>
      <w:r w:rsidRPr="0032340B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y</w:t>
      </w:r>
      <w:r w:rsidRPr="0032340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ST St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2340B">
        <w:rPr>
          <w:rFonts w:asciiTheme="minorHAnsi" w:hAnsiTheme="minorHAnsi" w:cstheme="minorHAnsi"/>
          <w:sz w:val="22"/>
          <w:szCs w:val="22"/>
        </w:rPr>
        <w:t>y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32340B">
        <w:rPr>
          <w:rFonts w:asciiTheme="minorHAnsi" w:hAnsiTheme="minorHAnsi" w:cstheme="minorHAnsi"/>
          <w:sz w:val="22"/>
          <w:szCs w:val="22"/>
        </w:rPr>
        <w:t>ad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am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340B">
        <w:rPr>
          <w:rFonts w:asciiTheme="minorHAnsi" w:hAnsiTheme="minorHAnsi" w:cstheme="minorHAnsi"/>
          <w:i/>
          <w:sz w:val="22"/>
          <w:szCs w:val="22"/>
        </w:rPr>
        <w:t>Hi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2340B">
        <w:rPr>
          <w:rFonts w:asciiTheme="minorHAnsi" w:hAnsiTheme="minorHAnsi" w:cstheme="minorHAnsi"/>
          <w:i/>
          <w:sz w:val="22"/>
          <w:szCs w:val="22"/>
        </w:rPr>
        <w:t>h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c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hoo</w:t>
      </w:r>
      <w:r w:rsidRPr="0032340B">
        <w:rPr>
          <w:rFonts w:asciiTheme="minorHAnsi" w:hAnsiTheme="minorHAnsi" w:cstheme="minorHAnsi"/>
          <w:i/>
          <w:sz w:val="22"/>
          <w:szCs w:val="22"/>
        </w:rPr>
        <w:t>l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is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rem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v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z w:val="22"/>
          <w:szCs w:val="22"/>
        </w:rPr>
        <w:t>d</w:t>
      </w:r>
      <w:r w:rsidRPr="0032340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g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ho</w:t>
      </w:r>
      <w:r w:rsidRPr="0032340B">
        <w:rPr>
          <w:rFonts w:asciiTheme="minorHAnsi" w:hAnsiTheme="minorHAnsi" w:cstheme="minorHAnsi"/>
          <w:i/>
          <w:sz w:val="22"/>
          <w:szCs w:val="22"/>
        </w:rPr>
        <w:t>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Ye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 xml:space="preserve">)                             </w:t>
      </w:r>
      <w:r w:rsidRPr="0032340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G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ati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</w:p>
    <w:p w14:paraId="38DE584B" w14:textId="77777777" w:rsidR="005612A2" w:rsidRPr="0032340B" w:rsidRDefault="005612A2" w:rsidP="0032340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4EE1468" w14:textId="77777777" w:rsidR="005612A2" w:rsidRPr="0032340B" w:rsidRDefault="0032340B" w:rsidP="0032340B">
      <w:pPr>
        <w:ind w:left="1000" w:right="7702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z w:val="22"/>
          <w:szCs w:val="22"/>
        </w:rPr>
        <w:t>R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z w:val="22"/>
          <w:szCs w:val="22"/>
        </w:rPr>
        <w:t>V</w:t>
      </w:r>
      <w:r w:rsidRPr="0032340B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z w:val="22"/>
          <w:szCs w:val="22"/>
        </w:rPr>
        <w:t>NT</w:t>
      </w:r>
      <w:r w:rsidRPr="0032340B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C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U</w:t>
      </w:r>
      <w:r w:rsidRPr="0032340B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32340B">
        <w:rPr>
          <w:rFonts w:asciiTheme="minorHAnsi" w:hAnsiTheme="minorHAnsi" w:cstheme="minorHAnsi"/>
          <w:b/>
          <w:sz w:val="22"/>
          <w:szCs w:val="22"/>
        </w:rPr>
        <w:t>S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z w:val="22"/>
          <w:szCs w:val="22"/>
        </w:rPr>
        <w:t>W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RK</w:t>
      </w:r>
    </w:p>
    <w:p w14:paraId="7C91A77B" w14:textId="0C2371EC" w:rsidR="005612A2" w:rsidRPr="0032340B" w:rsidRDefault="0032340B" w:rsidP="0032340B">
      <w:pPr>
        <w:spacing w:before="63"/>
        <w:ind w:left="1000" w:right="1028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f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C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ur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32340B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Se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ter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</w:p>
    <w:p w14:paraId="7AD30162" w14:textId="77777777" w:rsidR="005612A2" w:rsidRPr="0032340B" w:rsidRDefault="0032340B" w:rsidP="0032340B">
      <w:pPr>
        <w:spacing w:before="18"/>
        <w:ind w:left="1000" w:right="6804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32340B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it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ti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ti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es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lt)</w:t>
      </w:r>
    </w:p>
    <w:p w14:paraId="0BE8F56E" w14:textId="77777777" w:rsidR="005612A2" w:rsidRPr="0032340B" w:rsidRDefault="0032340B" w:rsidP="0032340B">
      <w:pPr>
        <w:spacing w:before="17"/>
        <w:ind w:left="1163" w:right="1284" w:hanging="35"/>
        <w:jc w:val="center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i/>
          <w:sz w:val="22"/>
          <w:szCs w:val="22"/>
        </w:rPr>
        <w:t>Pick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c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2340B">
        <w:rPr>
          <w:rFonts w:asciiTheme="minorHAnsi" w:hAnsiTheme="minorHAnsi" w:cstheme="minorHAnsi"/>
          <w:i/>
          <w:sz w:val="22"/>
          <w:szCs w:val="22"/>
        </w:rPr>
        <w:t>ere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y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u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d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gn</w:t>
      </w:r>
      <w:r w:rsidRPr="0032340B">
        <w:rPr>
          <w:rFonts w:asciiTheme="minorHAnsi" w:hAnsiTheme="minorHAnsi" w:cstheme="minorHAnsi"/>
          <w:i/>
          <w:sz w:val="22"/>
          <w:szCs w:val="22"/>
        </w:rPr>
        <w:t>ific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ject,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32340B">
        <w:rPr>
          <w:rFonts w:asciiTheme="minorHAnsi" w:hAnsiTheme="minorHAnsi" w:cstheme="minorHAnsi"/>
          <w:i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me</w:t>
      </w:r>
      <w:r w:rsidRPr="0032340B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t,</w:t>
      </w:r>
      <w:r w:rsidRPr="0032340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pap</w:t>
      </w:r>
      <w:r w:rsidRPr="0032340B">
        <w:rPr>
          <w:rFonts w:asciiTheme="minorHAnsi" w:hAnsiTheme="minorHAnsi" w:cstheme="minorHAnsi"/>
          <w:i/>
          <w:sz w:val="22"/>
          <w:szCs w:val="22"/>
        </w:rPr>
        <w:t>er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ese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ti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.</w:t>
      </w:r>
      <w:r w:rsidRPr="0032340B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ele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van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w w:val="99"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h</w:t>
      </w:r>
      <w:r w:rsidRPr="0032340B">
        <w:rPr>
          <w:rFonts w:asciiTheme="minorHAnsi" w:hAnsiTheme="minorHAnsi" w:cstheme="minorHAnsi"/>
          <w:i/>
          <w:w w:val="99"/>
          <w:sz w:val="22"/>
          <w:szCs w:val="22"/>
        </w:rPr>
        <w:t xml:space="preserve">e </w:t>
      </w:r>
      <w:r w:rsidRPr="0032340B">
        <w:rPr>
          <w:rFonts w:asciiTheme="minorHAnsi" w:hAnsiTheme="minorHAnsi" w:cstheme="minorHAnsi"/>
          <w:i/>
          <w:sz w:val="22"/>
          <w:szCs w:val="22"/>
        </w:rPr>
        <w:t>c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ou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32340B">
        <w:rPr>
          <w:rFonts w:asciiTheme="minorHAnsi" w:hAnsiTheme="minorHAnsi" w:cstheme="minorHAnsi"/>
          <w:i/>
          <w:sz w:val="22"/>
          <w:szCs w:val="22"/>
        </w:rPr>
        <w:t>ewo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k</w:t>
      </w:r>
      <w:r w:rsidRPr="0032340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is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y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ou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j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and</w:t>
      </w:r>
      <w:r w:rsidRPr="0032340B">
        <w:rPr>
          <w:rFonts w:asciiTheme="minorHAnsi" w:hAnsiTheme="minorHAnsi" w:cstheme="minorHAnsi"/>
          <w:i/>
          <w:sz w:val="22"/>
          <w:szCs w:val="22"/>
        </w:rPr>
        <w:t>/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c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tere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t,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s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32340B">
        <w:rPr>
          <w:rFonts w:asciiTheme="minorHAnsi" w:hAnsiTheme="minorHAnsi" w:cstheme="minorHAnsi"/>
          <w:i/>
          <w:sz w:val="22"/>
          <w:szCs w:val="22"/>
        </w:rPr>
        <w:t>er</w:t>
      </w:r>
      <w:r w:rsidRPr="0032340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pa</w:t>
      </w:r>
      <w:r w:rsidRPr="0032340B">
        <w:rPr>
          <w:rFonts w:asciiTheme="minorHAnsi" w:hAnsiTheme="minorHAnsi" w:cstheme="minorHAnsi"/>
          <w:i/>
          <w:sz w:val="22"/>
          <w:szCs w:val="22"/>
        </w:rPr>
        <w:t>ct</w:t>
      </w:r>
      <w:r w:rsidRPr="0032340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f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r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2340B">
        <w:rPr>
          <w:rFonts w:asciiTheme="minorHAnsi" w:hAnsiTheme="minorHAnsi" w:cstheme="minorHAnsi"/>
          <w:i/>
          <w:sz w:val="22"/>
          <w:szCs w:val="22"/>
        </w:rPr>
        <w:t>er.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x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2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2340B">
        <w:rPr>
          <w:rFonts w:asciiTheme="minorHAnsi" w:hAnsiTheme="minorHAnsi" w:cstheme="minorHAnsi"/>
          <w:i/>
          <w:sz w:val="22"/>
          <w:szCs w:val="22"/>
        </w:rPr>
        <w:t>llet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po</w:t>
      </w:r>
      <w:r w:rsidRPr="0032340B">
        <w:rPr>
          <w:rFonts w:asciiTheme="minorHAnsi" w:hAnsiTheme="minorHAnsi" w:cstheme="minorHAnsi"/>
          <w:i/>
          <w:w w:val="99"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w w:val="99"/>
          <w:sz w:val="22"/>
          <w:szCs w:val="22"/>
        </w:rPr>
        <w:t>ts.</w:t>
      </w:r>
    </w:p>
    <w:p w14:paraId="031C34F0" w14:textId="77777777" w:rsidR="005612A2" w:rsidRPr="0032340B" w:rsidRDefault="005612A2" w:rsidP="0032340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C278299" w14:textId="77777777" w:rsidR="005612A2" w:rsidRPr="0032340B" w:rsidRDefault="0032340B" w:rsidP="0032340B">
      <w:pPr>
        <w:ind w:left="1000" w:right="8336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z w:val="22"/>
          <w:szCs w:val="22"/>
        </w:rPr>
        <w:t>W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RK</w:t>
      </w:r>
      <w:r w:rsidRPr="0032340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z w:val="22"/>
          <w:szCs w:val="22"/>
        </w:rPr>
        <w:t>X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z w:val="22"/>
          <w:szCs w:val="22"/>
        </w:rPr>
        <w:t>NCE</w:t>
      </w:r>
    </w:p>
    <w:p w14:paraId="42CA1641" w14:textId="46D630A4" w:rsidR="005612A2" w:rsidRPr="0032340B" w:rsidRDefault="0032340B" w:rsidP="0032340B">
      <w:pPr>
        <w:spacing w:before="60"/>
        <w:ind w:left="1000" w:right="1028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f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2340B">
        <w:rPr>
          <w:rFonts w:asciiTheme="minorHAnsi" w:hAnsiTheme="minorHAnsi" w:cstheme="minorHAnsi"/>
          <w:b/>
          <w:sz w:val="22"/>
          <w:szCs w:val="22"/>
        </w:rPr>
        <w:t>l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oy</w:t>
      </w:r>
      <w:r w:rsidRPr="0032340B">
        <w:rPr>
          <w:rFonts w:asciiTheme="minorHAnsi" w:hAnsiTheme="minorHAnsi" w:cstheme="minorHAnsi"/>
          <w:b/>
          <w:sz w:val="22"/>
          <w:szCs w:val="22"/>
        </w:rPr>
        <w:t>er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340B">
        <w:rPr>
          <w:rFonts w:asciiTheme="minorHAnsi" w:hAnsiTheme="minorHAnsi" w:cstheme="minorHAnsi"/>
          <w:sz w:val="22"/>
          <w:szCs w:val="22"/>
        </w:rPr>
        <w:t>ical</w:t>
      </w:r>
      <w:r w:rsidRPr="0032340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;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340B">
        <w:rPr>
          <w:rFonts w:asciiTheme="minorHAnsi" w:hAnsiTheme="minorHAnsi" w:cstheme="minorHAnsi"/>
          <w:sz w:val="22"/>
          <w:szCs w:val="22"/>
        </w:rPr>
        <w:t>ir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t)</w:t>
      </w:r>
      <w:r w:rsidRPr="0032340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32340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ST</w:t>
      </w:r>
    </w:p>
    <w:p w14:paraId="5DC490F5" w14:textId="77777777" w:rsidR="005612A2" w:rsidRPr="0032340B" w:rsidRDefault="0032340B" w:rsidP="0032340B">
      <w:pPr>
        <w:spacing w:before="17"/>
        <w:ind w:left="1000" w:right="1006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i/>
          <w:sz w:val="22"/>
          <w:szCs w:val="22"/>
        </w:rPr>
        <w:t>J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b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Ti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z w:val="22"/>
          <w:szCs w:val="22"/>
        </w:rPr>
        <w:t>le</w:t>
      </w:r>
      <w:r w:rsidRPr="0032340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32340B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th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–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th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</w:p>
    <w:p w14:paraId="58F9DC92" w14:textId="77777777" w:rsidR="005612A2" w:rsidRPr="0032340B" w:rsidRDefault="0032340B" w:rsidP="0032340B">
      <w:pPr>
        <w:spacing w:before="20"/>
        <w:ind w:left="1000" w:right="3299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32340B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lt,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ti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ati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)</w:t>
      </w:r>
      <w:r w:rsidRPr="0032340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–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z w:val="22"/>
          <w:szCs w:val="22"/>
        </w:rPr>
        <w:t>an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2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li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es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z w:val="22"/>
          <w:szCs w:val="22"/>
        </w:rPr>
        <w:t>er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z w:val="22"/>
          <w:szCs w:val="22"/>
        </w:rPr>
        <w:t>li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</w:p>
    <w:p w14:paraId="048FB784" w14:textId="77777777" w:rsidR="005612A2" w:rsidRPr="0032340B" w:rsidRDefault="0032340B" w:rsidP="0032340B">
      <w:pPr>
        <w:spacing w:before="18"/>
        <w:ind w:left="1000" w:right="999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32340B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ti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ati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)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–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ld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2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ac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li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 xml:space="preserve">ted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n</w:t>
      </w:r>
    </w:p>
    <w:p w14:paraId="187FFAB4" w14:textId="77777777" w:rsidR="005612A2" w:rsidRPr="0032340B" w:rsidRDefault="005612A2" w:rsidP="0032340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0C18444" w14:textId="77777777" w:rsidR="005612A2" w:rsidRPr="0032340B" w:rsidRDefault="0032340B" w:rsidP="0032340B">
      <w:pPr>
        <w:ind w:left="1000" w:right="1027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f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2340B">
        <w:rPr>
          <w:rFonts w:asciiTheme="minorHAnsi" w:hAnsiTheme="minorHAnsi" w:cstheme="minorHAnsi"/>
          <w:b/>
          <w:sz w:val="22"/>
          <w:szCs w:val="22"/>
        </w:rPr>
        <w:t>l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oy</w:t>
      </w:r>
      <w:r w:rsidRPr="0032340B">
        <w:rPr>
          <w:rFonts w:asciiTheme="minorHAnsi" w:hAnsiTheme="minorHAnsi" w:cstheme="minorHAnsi"/>
          <w:b/>
          <w:sz w:val="22"/>
          <w:szCs w:val="22"/>
        </w:rPr>
        <w:t>er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t)</w:t>
      </w:r>
      <w:r w:rsidRPr="0032340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32340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2340B">
        <w:rPr>
          <w:rFonts w:asciiTheme="minorHAnsi" w:hAnsiTheme="minorHAnsi" w:cstheme="minorHAnsi"/>
          <w:sz w:val="22"/>
          <w:szCs w:val="22"/>
        </w:rPr>
        <w:t>, ST</w:t>
      </w:r>
    </w:p>
    <w:p w14:paraId="1AFBD303" w14:textId="77777777" w:rsidR="005612A2" w:rsidRPr="0032340B" w:rsidRDefault="0032340B" w:rsidP="0032340B">
      <w:pPr>
        <w:spacing w:before="17"/>
        <w:ind w:left="1000" w:right="1007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i/>
          <w:sz w:val="22"/>
          <w:szCs w:val="22"/>
        </w:rPr>
        <w:t>J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b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 xml:space="preserve">Title                                                                                                                                </w:t>
      </w:r>
      <w:r w:rsidRPr="0032340B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th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–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</w:p>
    <w:p w14:paraId="49DAD74F" w14:textId="77777777" w:rsidR="005612A2" w:rsidRPr="0032340B" w:rsidRDefault="0032340B" w:rsidP="0032340B">
      <w:pPr>
        <w:spacing w:before="20"/>
        <w:ind w:left="1000" w:right="3104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32340B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ti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ati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)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–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z w:val="22"/>
          <w:szCs w:val="22"/>
        </w:rPr>
        <w:t>an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340B">
        <w:rPr>
          <w:rFonts w:asciiTheme="minorHAnsi" w:hAnsiTheme="minorHAnsi" w:cstheme="minorHAnsi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es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z w:val="22"/>
          <w:szCs w:val="22"/>
        </w:rPr>
        <w:t>er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z w:val="22"/>
          <w:szCs w:val="22"/>
        </w:rPr>
        <w:t>li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</w:p>
    <w:p w14:paraId="6B82C009" w14:textId="77777777" w:rsidR="005612A2" w:rsidRPr="0032340B" w:rsidRDefault="005612A2" w:rsidP="0032340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20E029F" w14:textId="77777777" w:rsidR="005612A2" w:rsidRPr="0032340B" w:rsidRDefault="0032340B" w:rsidP="0032340B">
      <w:pPr>
        <w:ind w:left="1000" w:right="1028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f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2340B">
        <w:rPr>
          <w:rFonts w:asciiTheme="minorHAnsi" w:hAnsiTheme="minorHAnsi" w:cstheme="minorHAnsi"/>
          <w:b/>
          <w:sz w:val="22"/>
          <w:szCs w:val="22"/>
        </w:rPr>
        <w:t>l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oy</w:t>
      </w:r>
      <w:r w:rsidRPr="0032340B">
        <w:rPr>
          <w:rFonts w:asciiTheme="minorHAnsi" w:hAnsiTheme="minorHAnsi" w:cstheme="minorHAnsi"/>
          <w:b/>
          <w:sz w:val="22"/>
          <w:szCs w:val="22"/>
        </w:rPr>
        <w:t>er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t)</w:t>
      </w:r>
      <w:r w:rsidRPr="0032340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</w:t>
      </w:r>
      <w:r w:rsidRPr="0032340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ST</w:t>
      </w:r>
    </w:p>
    <w:p w14:paraId="3E875039" w14:textId="77777777" w:rsidR="005612A2" w:rsidRPr="0032340B" w:rsidRDefault="0032340B" w:rsidP="0032340B">
      <w:pPr>
        <w:spacing w:before="17"/>
        <w:ind w:left="1000" w:right="1007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i/>
          <w:sz w:val="22"/>
          <w:szCs w:val="22"/>
        </w:rPr>
        <w:t>J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b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Ti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z w:val="22"/>
          <w:szCs w:val="22"/>
        </w:rPr>
        <w:t>le</w:t>
      </w:r>
      <w:r w:rsidRPr="0032340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32340B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th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–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</w:p>
    <w:p w14:paraId="681D78F7" w14:textId="77777777" w:rsidR="005612A2" w:rsidRPr="0032340B" w:rsidRDefault="0032340B" w:rsidP="0032340B">
      <w:pPr>
        <w:spacing w:before="18"/>
        <w:ind w:left="1000" w:right="3104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32340B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ti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ati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)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–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z w:val="22"/>
          <w:szCs w:val="22"/>
        </w:rPr>
        <w:t>an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340B">
        <w:rPr>
          <w:rFonts w:asciiTheme="minorHAnsi" w:hAnsiTheme="minorHAnsi" w:cstheme="minorHAnsi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es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z w:val="22"/>
          <w:szCs w:val="22"/>
        </w:rPr>
        <w:t>er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z w:val="22"/>
          <w:szCs w:val="22"/>
        </w:rPr>
        <w:t>li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</w:p>
    <w:p w14:paraId="4DB688E7" w14:textId="77777777" w:rsidR="005612A2" w:rsidRPr="0032340B" w:rsidRDefault="005612A2" w:rsidP="0032340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EAED258" w14:textId="77777777" w:rsidR="005612A2" w:rsidRPr="0032340B" w:rsidRDefault="0032340B" w:rsidP="0032340B">
      <w:pPr>
        <w:ind w:left="1000" w:right="9174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z w:val="22"/>
          <w:szCs w:val="22"/>
        </w:rPr>
        <w:t>ACT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2340B">
        <w:rPr>
          <w:rFonts w:asciiTheme="minorHAnsi" w:hAnsiTheme="minorHAnsi" w:cstheme="minorHAnsi"/>
          <w:b/>
          <w:sz w:val="22"/>
          <w:szCs w:val="22"/>
        </w:rPr>
        <w:t>V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z w:val="22"/>
          <w:szCs w:val="22"/>
        </w:rPr>
        <w:t>S</w:t>
      </w:r>
    </w:p>
    <w:p w14:paraId="43C85E4C" w14:textId="77777777" w:rsidR="005612A2" w:rsidRPr="0032340B" w:rsidRDefault="0032340B" w:rsidP="0032340B">
      <w:pPr>
        <w:spacing w:before="60"/>
        <w:ind w:left="1000" w:right="1002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sz w:val="22"/>
          <w:szCs w:val="22"/>
        </w:rPr>
        <w:pict w14:anchorId="48F96D58">
          <v:group id="_x0000_s1030" style="position:absolute;left:0;text-align:left;margin-left:70.6pt;margin-top:2.6pt;width:471pt;height:0;z-index:-251658240;mso-position-horizontal-relative:page" coordorigin="1412,52" coordsize="9420,0">
            <v:shape id="_x0000_s1031" style="position:absolute;left:1412;top:52;width:9420;height:0" coordorigin="1412,52" coordsize="9420,0" path="m1412,52r9419,e" filled="f" strokeweight=".54325mm">
              <v:path arrowok="t"/>
            </v:shape>
            <w10:wrap anchorx="page"/>
          </v:group>
        </w:pict>
      </w:r>
      <w:r w:rsidRPr="0032340B">
        <w:rPr>
          <w:rFonts w:asciiTheme="minorHAnsi" w:hAnsiTheme="minorHAnsi" w:cstheme="minorHAnsi"/>
          <w:b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f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r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ga</w:t>
      </w:r>
      <w:r w:rsidRPr="0032340B">
        <w:rPr>
          <w:rFonts w:asciiTheme="minorHAnsi" w:hAnsiTheme="minorHAnsi" w:cstheme="minorHAnsi"/>
          <w:b/>
          <w:sz w:val="22"/>
          <w:szCs w:val="22"/>
        </w:rPr>
        <w:t>niz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32340B">
        <w:rPr>
          <w:rFonts w:asciiTheme="minorHAnsi" w:hAnsiTheme="minorHAnsi" w:cstheme="minorHAnsi"/>
          <w:b/>
          <w:sz w:val="22"/>
          <w:szCs w:val="22"/>
        </w:rPr>
        <w:t>i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b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340B">
        <w:rPr>
          <w:rFonts w:asciiTheme="minorHAnsi" w:hAnsiTheme="minorHAnsi" w:cstheme="minorHAnsi"/>
          <w:sz w:val="22"/>
          <w:szCs w:val="22"/>
        </w:rPr>
        <w:t>ical</w:t>
      </w:r>
      <w:r w:rsidRPr="0032340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;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340B">
        <w:rPr>
          <w:rFonts w:asciiTheme="minorHAnsi" w:hAnsiTheme="minorHAnsi" w:cstheme="minorHAnsi"/>
          <w:sz w:val="22"/>
          <w:szCs w:val="22"/>
        </w:rPr>
        <w:t>ir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 xml:space="preserve">t)                             </w:t>
      </w:r>
      <w:r w:rsidRPr="0032340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th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–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h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Ye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r</w:t>
      </w:r>
    </w:p>
    <w:p w14:paraId="78D66BD6" w14:textId="77777777" w:rsidR="005612A2" w:rsidRPr="0032340B" w:rsidRDefault="0032340B" w:rsidP="0032340B">
      <w:pPr>
        <w:spacing w:before="19"/>
        <w:ind w:left="1000" w:right="1032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i/>
          <w:sz w:val="22"/>
          <w:szCs w:val="22"/>
        </w:rPr>
        <w:t>P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ition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Held</w:t>
      </w:r>
      <w:r w:rsidRPr="0032340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32340B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ST</w:t>
      </w:r>
    </w:p>
    <w:p w14:paraId="54F3F5F7" w14:textId="77777777" w:rsidR="005612A2" w:rsidRPr="0032340B" w:rsidRDefault="0032340B" w:rsidP="0032340B">
      <w:pPr>
        <w:spacing w:before="19"/>
        <w:ind w:left="1000" w:right="3050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32340B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(r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lt,</w:t>
      </w:r>
      <w:r w:rsidRPr="0032340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ti</w:t>
      </w:r>
      <w:r w:rsidRPr="003234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,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340B">
        <w:rPr>
          <w:rFonts w:asciiTheme="minorHAnsi" w:hAnsiTheme="minorHAnsi" w:cstheme="minorHAnsi"/>
          <w:sz w:val="22"/>
          <w:szCs w:val="22"/>
        </w:rPr>
        <w:t>ati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)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–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340B">
        <w:rPr>
          <w:rFonts w:asciiTheme="minorHAnsi" w:hAnsiTheme="minorHAnsi" w:cstheme="minorHAnsi"/>
          <w:sz w:val="22"/>
          <w:szCs w:val="22"/>
        </w:rPr>
        <w:t>an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340B">
        <w:rPr>
          <w:rFonts w:asciiTheme="minorHAnsi" w:hAnsiTheme="minorHAnsi" w:cstheme="minorHAnsi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l</w:t>
      </w:r>
      <w:r w:rsidRPr="003234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z w:val="22"/>
          <w:szCs w:val="22"/>
        </w:rPr>
        <w:t>es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z w:val="22"/>
          <w:szCs w:val="22"/>
        </w:rPr>
        <w:t>er</w:t>
      </w:r>
      <w:r w:rsidRPr="003234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sz w:val="22"/>
          <w:szCs w:val="22"/>
        </w:rPr>
        <w:t>a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sz w:val="22"/>
          <w:szCs w:val="22"/>
        </w:rPr>
        <w:t>c</w:t>
      </w:r>
      <w:r w:rsidRPr="0032340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2340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sz w:val="22"/>
          <w:szCs w:val="22"/>
        </w:rPr>
        <w:t>li</w:t>
      </w:r>
      <w:r w:rsidRPr="0032340B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340B">
        <w:rPr>
          <w:rFonts w:asciiTheme="minorHAnsi" w:hAnsiTheme="minorHAnsi" w:cstheme="minorHAnsi"/>
          <w:sz w:val="22"/>
          <w:szCs w:val="22"/>
        </w:rPr>
        <w:t>e</w:t>
      </w:r>
      <w:r w:rsidRPr="0032340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2340B">
        <w:rPr>
          <w:rFonts w:asciiTheme="minorHAnsi" w:hAnsiTheme="minorHAnsi" w:cstheme="minorHAnsi"/>
          <w:sz w:val="22"/>
          <w:szCs w:val="22"/>
        </w:rPr>
        <w:t>.</w:t>
      </w:r>
    </w:p>
    <w:p w14:paraId="2E2FDD13" w14:textId="77777777" w:rsidR="005612A2" w:rsidRPr="0032340B" w:rsidRDefault="0032340B" w:rsidP="0032340B">
      <w:pPr>
        <w:spacing w:before="19"/>
        <w:ind w:left="1685" w:right="1687"/>
        <w:jc w:val="center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i/>
          <w:sz w:val="22"/>
          <w:szCs w:val="22"/>
        </w:rPr>
        <w:t>Y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u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y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li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ha</w:t>
      </w:r>
      <w:r w:rsidRPr="0032340B">
        <w:rPr>
          <w:rFonts w:asciiTheme="minorHAnsi" w:hAnsiTheme="minorHAnsi" w:cstheme="minorHAnsi"/>
          <w:i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f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340B">
        <w:rPr>
          <w:rFonts w:asciiTheme="minorHAnsi" w:hAnsiTheme="minorHAnsi" w:cstheme="minorHAnsi"/>
          <w:i/>
          <w:sz w:val="22"/>
          <w:szCs w:val="22"/>
        </w:rPr>
        <w:t>iliati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2340B">
        <w:rPr>
          <w:rFonts w:asciiTheme="minorHAnsi" w:hAnsiTheme="minorHAnsi" w:cstheme="minorHAnsi"/>
          <w:i/>
          <w:sz w:val="22"/>
          <w:szCs w:val="22"/>
        </w:rPr>
        <w:t>.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z w:val="22"/>
          <w:szCs w:val="22"/>
        </w:rPr>
        <w:t>f 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v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lv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z w:val="22"/>
          <w:szCs w:val="22"/>
        </w:rPr>
        <w:t>d</w:t>
      </w:r>
      <w:r w:rsidRPr="0032340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in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RU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ro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up</w:t>
      </w:r>
      <w:r w:rsidRPr="0032340B">
        <w:rPr>
          <w:rFonts w:asciiTheme="minorHAnsi" w:hAnsiTheme="minorHAnsi" w:cstheme="minorHAnsi"/>
          <w:i/>
          <w:sz w:val="22"/>
          <w:szCs w:val="22"/>
        </w:rPr>
        <w:t>,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l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ti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is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no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pacing w:val="-2"/>
          <w:w w:val="99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w w:val="99"/>
          <w:sz w:val="22"/>
          <w:szCs w:val="22"/>
        </w:rPr>
        <w:t>c</w:t>
      </w:r>
      <w:r w:rsidRPr="0032340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ss</w:t>
      </w:r>
      <w:r w:rsidRPr="0032340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w w:val="99"/>
          <w:sz w:val="22"/>
          <w:szCs w:val="22"/>
        </w:rPr>
        <w:t>y.</w:t>
      </w:r>
    </w:p>
    <w:p w14:paraId="7D40DB4B" w14:textId="77777777" w:rsidR="005612A2" w:rsidRPr="0032340B" w:rsidRDefault="005612A2" w:rsidP="0032340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C29D1B2" w14:textId="77777777" w:rsidR="005612A2" w:rsidRPr="0032340B" w:rsidRDefault="0032340B" w:rsidP="0032340B">
      <w:pPr>
        <w:ind w:left="1000" w:right="8091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z w:val="22"/>
          <w:szCs w:val="22"/>
        </w:rPr>
        <w:t>C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32340B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32340B">
        <w:rPr>
          <w:rFonts w:asciiTheme="minorHAnsi" w:hAnsiTheme="minorHAnsi" w:cstheme="minorHAnsi"/>
          <w:b/>
          <w:sz w:val="22"/>
          <w:szCs w:val="22"/>
        </w:rPr>
        <w:t>UNI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2340B">
        <w:rPr>
          <w:rFonts w:asciiTheme="minorHAnsi" w:hAnsiTheme="minorHAnsi" w:cstheme="minorHAnsi"/>
          <w:b/>
          <w:sz w:val="22"/>
          <w:szCs w:val="22"/>
        </w:rPr>
        <w:t>Y</w:t>
      </w:r>
      <w:r w:rsidRPr="0032340B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b/>
          <w:sz w:val="22"/>
          <w:szCs w:val="22"/>
        </w:rPr>
        <w:t>S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z w:val="22"/>
          <w:szCs w:val="22"/>
        </w:rPr>
        <w:t>RV</w:t>
      </w:r>
      <w:r w:rsidRPr="0032340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2340B">
        <w:rPr>
          <w:rFonts w:asciiTheme="minorHAnsi" w:hAnsiTheme="minorHAnsi" w:cstheme="minorHAnsi"/>
          <w:b/>
          <w:sz w:val="22"/>
          <w:szCs w:val="22"/>
        </w:rPr>
        <w:t>CE</w:t>
      </w:r>
    </w:p>
    <w:p w14:paraId="2B5E6079" w14:textId="77777777" w:rsidR="005612A2" w:rsidRPr="0032340B" w:rsidRDefault="0032340B" w:rsidP="0032340B">
      <w:pPr>
        <w:spacing w:before="60"/>
        <w:ind w:left="1000" w:right="6941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sz w:val="22"/>
          <w:szCs w:val="22"/>
        </w:rPr>
        <w:lastRenderedPageBreak/>
        <w:pict w14:anchorId="23E4AD73">
          <v:group id="_x0000_s1028" style="position:absolute;left:0;text-align:left;margin-left:70.6pt;margin-top:2.6pt;width:471pt;height:0;z-index:-251657216;mso-position-horizontal-relative:page" coordorigin="1412,52" coordsize="9420,0">
            <v:shape id="_x0000_s1029" style="position:absolute;left:1412;top:52;width:9420;height:0" coordorigin="1412,52" coordsize="9420,0" path="m1412,52r9419,e" filled="f" strokeweight="1.54pt">
              <v:path arrowok="t"/>
            </v:shape>
            <w10:wrap anchorx="page"/>
          </v:group>
        </w:pict>
      </w:r>
      <w:r w:rsidRPr="0032340B">
        <w:rPr>
          <w:rFonts w:asciiTheme="minorHAnsi" w:hAnsiTheme="minorHAnsi" w:cstheme="minorHAnsi"/>
          <w:i/>
          <w:sz w:val="22"/>
          <w:szCs w:val="22"/>
        </w:rPr>
        <w:t>F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ll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w</w:t>
      </w:r>
      <w:r w:rsidRPr="0032340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s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me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te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i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und</w:t>
      </w:r>
      <w:r w:rsidRPr="0032340B">
        <w:rPr>
          <w:rFonts w:asciiTheme="minorHAnsi" w:hAnsiTheme="minorHAnsi" w:cstheme="minorHAnsi"/>
          <w:i/>
          <w:sz w:val="22"/>
          <w:szCs w:val="22"/>
        </w:rPr>
        <w:t>er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340B">
        <w:rPr>
          <w:rFonts w:asciiTheme="minorHAnsi" w:hAnsiTheme="minorHAnsi" w:cstheme="minorHAnsi"/>
          <w:i/>
          <w:sz w:val="22"/>
          <w:szCs w:val="22"/>
        </w:rPr>
        <w:t>TI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VI</w:t>
      </w:r>
      <w:r w:rsidRPr="0032340B">
        <w:rPr>
          <w:rFonts w:asciiTheme="minorHAnsi" w:hAnsiTheme="minorHAnsi" w:cstheme="minorHAnsi"/>
          <w:i/>
          <w:sz w:val="22"/>
          <w:szCs w:val="22"/>
        </w:rPr>
        <w:t>TI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32340B">
        <w:rPr>
          <w:rFonts w:asciiTheme="minorHAnsi" w:hAnsiTheme="minorHAnsi" w:cstheme="minorHAnsi"/>
          <w:i/>
          <w:sz w:val="22"/>
          <w:szCs w:val="22"/>
        </w:rPr>
        <w:t>.</w:t>
      </w:r>
    </w:p>
    <w:p w14:paraId="5EA7CE62" w14:textId="77777777" w:rsidR="005612A2" w:rsidRPr="0032340B" w:rsidRDefault="005612A2" w:rsidP="0032340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6A569EE" w14:textId="77777777" w:rsidR="005612A2" w:rsidRPr="0032340B" w:rsidRDefault="0032340B" w:rsidP="0032340B">
      <w:pPr>
        <w:ind w:left="1000" w:right="9448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sz w:val="22"/>
          <w:szCs w:val="22"/>
        </w:rPr>
        <w:pict w14:anchorId="16DEDE82">
          <v:group id="_x0000_s1026" style="position:absolute;left:0;text-align:left;margin-left:70.6pt;margin-top:14.15pt;width:471pt;height:0;z-index:-251656192;mso-position-horizontal-relative:page" coordorigin="1412,283" coordsize="9420,0">
            <v:shape id="_x0000_s1027" style="position:absolute;left:1412;top:283;width:9420;height:0" coordorigin="1412,283" coordsize="9420,0" path="m1412,283r9419,e" filled="f" strokeweight="1.54pt">
              <v:path arrowok="t"/>
            </v:shape>
            <w10:wrap anchorx="page"/>
          </v:group>
        </w:pict>
      </w:r>
      <w:r w:rsidRPr="0032340B">
        <w:rPr>
          <w:rFonts w:asciiTheme="minorHAnsi" w:hAnsiTheme="minorHAnsi" w:cstheme="minorHAnsi"/>
          <w:b/>
          <w:sz w:val="22"/>
          <w:szCs w:val="22"/>
        </w:rPr>
        <w:t>SK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2340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2340B">
        <w:rPr>
          <w:rFonts w:asciiTheme="minorHAnsi" w:hAnsiTheme="minorHAnsi" w:cstheme="minorHAnsi"/>
          <w:b/>
          <w:sz w:val="22"/>
          <w:szCs w:val="22"/>
        </w:rPr>
        <w:t>e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2340B">
        <w:rPr>
          <w:rFonts w:asciiTheme="minorHAnsi" w:hAnsiTheme="minorHAnsi" w:cstheme="minorHAnsi"/>
          <w:b/>
          <w:sz w:val="22"/>
          <w:szCs w:val="22"/>
        </w:rPr>
        <w:t>h</w:t>
      </w:r>
      <w:r w:rsidRPr="0032340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z w:val="22"/>
          <w:szCs w:val="22"/>
        </w:rPr>
        <w:t>ic</w:t>
      </w:r>
      <w:r w:rsidRPr="0032340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sz w:val="22"/>
          <w:szCs w:val="22"/>
        </w:rPr>
        <w:t>l:</w:t>
      </w:r>
    </w:p>
    <w:p w14:paraId="72DDB19D" w14:textId="77777777" w:rsidR="005612A2" w:rsidRPr="0032340B" w:rsidRDefault="0032340B" w:rsidP="0032340B">
      <w:pPr>
        <w:ind w:left="1000" w:right="9362"/>
        <w:jc w:val="both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L</w:t>
      </w:r>
      <w:r w:rsidRPr="0032340B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b/>
          <w:position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g</w:t>
      </w:r>
      <w:r w:rsidRPr="0032340B">
        <w:rPr>
          <w:rFonts w:asciiTheme="minorHAnsi" w:hAnsiTheme="minorHAnsi" w:cstheme="minorHAnsi"/>
          <w:b/>
          <w:position w:val="1"/>
          <w:sz w:val="22"/>
          <w:szCs w:val="22"/>
        </w:rPr>
        <w:t>u</w:t>
      </w:r>
      <w:r w:rsidRPr="0032340B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ag</w:t>
      </w:r>
      <w:r w:rsidRPr="0032340B">
        <w:rPr>
          <w:rFonts w:asciiTheme="minorHAnsi" w:hAnsiTheme="minorHAnsi" w:cstheme="minorHAnsi"/>
          <w:b/>
          <w:position w:val="1"/>
          <w:sz w:val="22"/>
          <w:szCs w:val="22"/>
        </w:rPr>
        <w:t>es:</w:t>
      </w:r>
    </w:p>
    <w:p w14:paraId="3DF3D24A" w14:textId="77777777" w:rsidR="005612A2" w:rsidRPr="0032340B" w:rsidRDefault="0032340B" w:rsidP="0032340B">
      <w:pPr>
        <w:spacing w:before="15"/>
        <w:ind w:left="1540" w:right="1104"/>
        <w:rPr>
          <w:rFonts w:asciiTheme="minorHAnsi" w:hAnsiTheme="minorHAnsi" w:cstheme="minorHAnsi"/>
          <w:sz w:val="22"/>
          <w:szCs w:val="22"/>
        </w:rPr>
      </w:pPr>
      <w:r w:rsidRPr="0032340B">
        <w:rPr>
          <w:rFonts w:asciiTheme="minorHAnsi" w:hAnsiTheme="minorHAnsi" w:cstheme="minorHAnsi"/>
          <w:i/>
          <w:sz w:val="22"/>
          <w:szCs w:val="22"/>
        </w:rPr>
        <w:t>Li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in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2340B">
        <w:rPr>
          <w:rFonts w:asciiTheme="minorHAnsi" w:hAnsiTheme="minorHAnsi" w:cstheme="minorHAnsi"/>
          <w:i/>
          <w:sz w:val="22"/>
          <w:szCs w:val="22"/>
        </w:rPr>
        <w:t>er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f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k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340B">
        <w:rPr>
          <w:rFonts w:asciiTheme="minorHAnsi" w:hAnsiTheme="minorHAnsi" w:cstheme="minorHAnsi"/>
          <w:i/>
          <w:sz w:val="22"/>
          <w:szCs w:val="22"/>
        </w:rPr>
        <w:t>le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dg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lev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z w:val="22"/>
          <w:szCs w:val="22"/>
        </w:rPr>
        <w:t>l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f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ll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340B">
        <w:rPr>
          <w:rFonts w:asciiTheme="minorHAnsi" w:hAnsiTheme="minorHAnsi" w:cstheme="minorHAnsi"/>
          <w:i/>
          <w:sz w:val="22"/>
          <w:szCs w:val="22"/>
        </w:rPr>
        <w:t>ed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32340B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kill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(</w:t>
      </w:r>
      <w:r w:rsidRPr="0032340B">
        <w:rPr>
          <w:rFonts w:asciiTheme="minorHAnsi" w:hAnsiTheme="minorHAnsi" w:cstheme="minorHAnsi"/>
          <w:i/>
          <w:sz w:val="22"/>
          <w:szCs w:val="22"/>
        </w:rPr>
        <w:t>i.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z w:val="22"/>
          <w:szCs w:val="22"/>
        </w:rPr>
        <w:t>.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340B">
        <w:rPr>
          <w:rFonts w:asciiTheme="minorHAnsi" w:hAnsiTheme="minorHAnsi" w:cstheme="minorHAnsi"/>
          <w:i/>
          <w:sz w:val="22"/>
          <w:szCs w:val="22"/>
        </w:rPr>
        <w:t>l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,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ficie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,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2340B">
        <w:rPr>
          <w:rFonts w:asciiTheme="minorHAnsi" w:hAnsiTheme="minorHAnsi" w:cstheme="minorHAnsi"/>
          <w:i/>
          <w:sz w:val="22"/>
          <w:szCs w:val="22"/>
        </w:rPr>
        <w:t>v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ti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na</w:t>
      </w:r>
      <w:r w:rsidRPr="0032340B">
        <w:rPr>
          <w:rFonts w:asciiTheme="minorHAnsi" w:hAnsiTheme="minorHAnsi" w:cstheme="minorHAnsi"/>
          <w:i/>
          <w:sz w:val="22"/>
          <w:szCs w:val="22"/>
        </w:rPr>
        <w:t>l</w:t>
      </w:r>
      <w:r w:rsidRPr="0032340B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Ba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ic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32340B">
        <w:rPr>
          <w:rFonts w:asciiTheme="minorHAnsi" w:hAnsiTheme="minorHAnsi" w:cstheme="minorHAnsi"/>
          <w:i/>
          <w:sz w:val="22"/>
          <w:szCs w:val="22"/>
        </w:rPr>
        <w:t>. 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ke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li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32340B">
        <w:rPr>
          <w:rFonts w:asciiTheme="minorHAnsi" w:hAnsiTheme="minorHAnsi" w:cstheme="minorHAnsi"/>
          <w:i/>
          <w:sz w:val="22"/>
          <w:szCs w:val="22"/>
        </w:rPr>
        <w:t>y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kills</w:t>
      </w:r>
      <w:r w:rsidRPr="003234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ted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m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j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nd</w:t>
      </w:r>
      <w:r w:rsidRPr="0032340B">
        <w:rPr>
          <w:rFonts w:asciiTheme="minorHAnsi" w:hAnsiTheme="minorHAnsi" w:cstheme="minorHAnsi"/>
          <w:i/>
          <w:sz w:val="22"/>
          <w:szCs w:val="22"/>
        </w:rPr>
        <w:t>/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c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tere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340B">
        <w:rPr>
          <w:rFonts w:asciiTheme="minorHAnsi" w:hAnsiTheme="minorHAnsi" w:cstheme="minorHAnsi"/>
          <w:i/>
          <w:sz w:val="22"/>
          <w:szCs w:val="22"/>
        </w:rPr>
        <w:t>t.</w:t>
      </w:r>
      <w:r w:rsidRPr="0032340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z w:val="22"/>
          <w:szCs w:val="22"/>
        </w:rPr>
        <w:t>y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to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s</w:t>
      </w:r>
      <w:r w:rsidRPr="0032340B">
        <w:rPr>
          <w:rFonts w:asciiTheme="minorHAnsi" w:hAnsiTheme="minorHAnsi" w:cstheme="minorHAnsi"/>
          <w:i/>
          <w:sz w:val="22"/>
          <w:szCs w:val="22"/>
        </w:rPr>
        <w:t>t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y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l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e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ch</w:t>
      </w:r>
      <w:r w:rsidRPr="0032340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340B">
        <w:rPr>
          <w:rFonts w:asciiTheme="minorHAnsi" w:hAnsiTheme="minorHAnsi" w:cstheme="minorHAnsi"/>
          <w:i/>
          <w:sz w:val="22"/>
          <w:szCs w:val="22"/>
        </w:rPr>
        <w:t>c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340B">
        <w:rPr>
          <w:rFonts w:asciiTheme="minorHAnsi" w:hAnsiTheme="minorHAnsi" w:cstheme="minorHAnsi"/>
          <w:i/>
          <w:sz w:val="22"/>
          <w:szCs w:val="22"/>
        </w:rPr>
        <w:t>te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2340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340B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32340B">
        <w:rPr>
          <w:rFonts w:asciiTheme="minorHAnsi" w:hAnsiTheme="minorHAnsi" w:cstheme="minorHAnsi"/>
          <w:i/>
          <w:sz w:val="22"/>
          <w:szCs w:val="22"/>
        </w:rPr>
        <w:t>.</w:t>
      </w:r>
    </w:p>
    <w:p w14:paraId="4DD73D45" w14:textId="77777777" w:rsidR="005612A2" w:rsidRPr="0032340B" w:rsidRDefault="005612A2" w:rsidP="0032340B">
      <w:pPr>
        <w:rPr>
          <w:rFonts w:asciiTheme="minorHAnsi" w:hAnsiTheme="minorHAnsi" w:cstheme="minorHAnsi"/>
          <w:sz w:val="22"/>
          <w:szCs w:val="22"/>
        </w:rPr>
      </w:pPr>
    </w:p>
    <w:p w14:paraId="5556587B" w14:textId="77777777" w:rsidR="005612A2" w:rsidRPr="0032340B" w:rsidRDefault="005612A2" w:rsidP="0032340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C8D4D68" w14:textId="77777777" w:rsidR="005612A2" w:rsidRPr="0032340B" w:rsidRDefault="0032340B" w:rsidP="0032340B">
      <w:pPr>
        <w:spacing w:before="12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32340B">
        <w:rPr>
          <w:rFonts w:asciiTheme="minorHAnsi" w:eastAsia="Calibri" w:hAnsiTheme="minorHAnsi" w:cstheme="minorHAnsi"/>
          <w:b/>
          <w:color w:val="C00000"/>
          <w:sz w:val="22"/>
          <w:szCs w:val="22"/>
        </w:rPr>
        <w:t>Rutge</w:t>
      </w:r>
      <w:r w:rsidRPr="0032340B">
        <w:rPr>
          <w:rFonts w:asciiTheme="minorHAnsi" w:eastAsia="Calibri" w:hAnsiTheme="minorHAnsi" w:cstheme="minorHAnsi"/>
          <w:b/>
          <w:color w:val="C00000"/>
          <w:spacing w:val="-2"/>
          <w:sz w:val="22"/>
          <w:szCs w:val="22"/>
        </w:rPr>
        <w:t>r</w:t>
      </w:r>
      <w:r w:rsidRPr="0032340B">
        <w:rPr>
          <w:rFonts w:asciiTheme="minorHAnsi" w:eastAsia="Calibri" w:hAnsiTheme="minorHAnsi" w:cstheme="minorHAnsi"/>
          <w:b/>
          <w:color w:val="C00000"/>
          <w:sz w:val="22"/>
          <w:szCs w:val="22"/>
        </w:rPr>
        <w:t>s</w:t>
      </w:r>
      <w:r w:rsidRPr="0032340B">
        <w:rPr>
          <w:rFonts w:asciiTheme="minorHAnsi" w:eastAsia="Calibri" w:hAnsiTheme="minorHAnsi" w:cstheme="minorHAnsi"/>
          <w:b/>
          <w:color w:val="C00000"/>
          <w:spacing w:val="-1"/>
          <w:sz w:val="22"/>
          <w:szCs w:val="22"/>
        </w:rPr>
        <w:t xml:space="preserve"> </w:t>
      </w:r>
      <w:r w:rsidRPr="0032340B">
        <w:rPr>
          <w:rFonts w:asciiTheme="minorHAnsi" w:eastAsia="Calibri" w:hAnsiTheme="minorHAnsi" w:cstheme="minorHAnsi"/>
          <w:b/>
          <w:color w:val="C00000"/>
          <w:spacing w:val="1"/>
          <w:sz w:val="22"/>
          <w:szCs w:val="22"/>
        </w:rPr>
        <w:t>B</w:t>
      </w:r>
      <w:r w:rsidRPr="0032340B">
        <w:rPr>
          <w:rFonts w:asciiTheme="minorHAnsi" w:eastAsia="Calibri" w:hAnsiTheme="minorHAnsi" w:cstheme="minorHAnsi"/>
          <w:b/>
          <w:color w:val="C00000"/>
          <w:spacing w:val="-1"/>
          <w:sz w:val="22"/>
          <w:szCs w:val="22"/>
        </w:rPr>
        <w:t>u</w:t>
      </w:r>
      <w:r w:rsidRPr="0032340B">
        <w:rPr>
          <w:rFonts w:asciiTheme="minorHAnsi" w:eastAsia="Calibri" w:hAnsiTheme="minorHAnsi" w:cstheme="minorHAnsi"/>
          <w:b/>
          <w:color w:val="C00000"/>
          <w:sz w:val="22"/>
          <w:szCs w:val="22"/>
        </w:rPr>
        <w:t>s</w:t>
      </w:r>
      <w:r w:rsidRPr="0032340B">
        <w:rPr>
          <w:rFonts w:asciiTheme="minorHAnsi" w:eastAsia="Calibri" w:hAnsiTheme="minorHAnsi" w:cstheme="minorHAnsi"/>
          <w:b/>
          <w:color w:val="C00000"/>
          <w:spacing w:val="1"/>
          <w:sz w:val="22"/>
          <w:szCs w:val="22"/>
        </w:rPr>
        <w:t>i</w:t>
      </w:r>
      <w:r w:rsidRPr="0032340B">
        <w:rPr>
          <w:rFonts w:asciiTheme="minorHAnsi" w:eastAsia="Calibri" w:hAnsiTheme="minorHAnsi" w:cstheme="minorHAnsi"/>
          <w:b/>
          <w:color w:val="C00000"/>
          <w:spacing w:val="-1"/>
          <w:sz w:val="22"/>
          <w:szCs w:val="22"/>
        </w:rPr>
        <w:t>ne</w:t>
      </w:r>
      <w:r w:rsidRPr="0032340B">
        <w:rPr>
          <w:rFonts w:asciiTheme="minorHAnsi" w:eastAsia="Calibri" w:hAnsiTheme="minorHAnsi" w:cstheme="minorHAnsi"/>
          <w:b/>
          <w:color w:val="C00000"/>
          <w:spacing w:val="-2"/>
          <w:sz w:val="22"/>
          <w:szCs w:val="22"/>
        </w:rPr>
        <w:t>s</w:t>
      </w:r>
      <w:r w:rsidRPr="0032340B">
        <w:rPr>
          <w:rFonts w:asciiTheme="minorHAnsi" w:eastAsia="Calibri" w:hAnsiTheme="minorHAnsi" w:cstheme="minorHAnsi"/>
          <w:b/>
          <w:color w:val="C00000"/>
          <w:sz w:val="22"/>
          <w:szCs w:val="22"/>
        </w:rPr>
        <w:t>s</w:t>
      </w:r>
      <w:r w:rsidRPr="0032340B">
        <w:rPr>
          <w:rFonts w:asciiTheme="minorHAnsi" w:eastAsia="Calibri" w:hAnsiTheme="minorHAnsi" w:cstheme="minorHAnsi"/>
          <w:b/>
          <w:color w:val="C00000"/>
          <w:spacing w:val="1"/>
          <w:sz w:val="22"/>
          <w:szCs w:val="22"/>
        </w:rPr>
        <w:t xml:space="preserve"> </w:t>
      </w:r>
      <w:r w:rsidRPr="0032340B">
        <w:rPr>
          <w:rFonts w:asciiTheme="minorHAnsi" w:eastAsia="Calibri" w:hAnsiTheme="minorHAnsi" w:cstheme="minorHAnsi"/>
          <w:b/>
          <w:color w:val="C00000"/>
          <w:spacing w:val="-1"/>
          <w:sz w:val="22"/>
          <w:szCs w:val="22"/>
        </w:rPr>
        <w:t>S</w:t>
      </w:r>
      <w:r w:rsidRPr="0032340B">
        <w:rPr>
          <w:rFonts w:asciiTheme="minorHAnsi" w:eastAsia="Calibri" w:hAnsiTheme="minorHAnsi" w:cstheme="minorHAnsi"/>
          <w:b/>
          <w:color w:val="C00000"/>
          <w:spacing w:val="1"/>
          <w:sz w:val="22"/>
          <w:szCs w:val="22"/>
        </w:rPr>
        <w:t>c</w:t>
      </w:r>
      <w:r w:rsidRPr="0032340B">
        <w:rPr>
          <w:rFonts w:asciiTheme="minorHAnsi" w:eastAsia="Calibri" w:hAnsiTheme="minorHAnsi" w:cstheme="minorHAnsi"/>
          <w:b/>
          <w:color w:val="C00000"/>
          <w:spacing w:val="-1"/>
          <w:sz w:val="22"/>
          <w:szCs w:val="22"/>
        </w:rPr>
        <w:t>hoo</w:t>
      </w:r>
      <w:r w:rsidRPr="0032340B">
        <w:rPr>
          <w:rFonts w:asciiTheme="minorHAnsi" w:eastAsia="Calibri" w:hAnsiTheme="minorHAnsi" w:cstheme="minorHAnsi"/>
          <w:b/>
          <w:color w:val="C00000"/>
          <w:sz w:val="22"/>
          <w:szCs w:val="22"/>
        </w:rPr>
        <w:t>l</w:t>
      </w:r>
      <w:r w:rsidRPr="0032340B">
        <w:rPr>
          <w:rFonts w:asciiTheme="minorHAnsi" w:eastAsia="Calibri" w:hAnsiTheme="minorHAnsi" w:cstheme="minorHAnsi"/>
          <w:b/>
          <w:color w:val="C00000"/>
          <w:spacing w:val="1"/>
          <w:sz w:val="22"/>
          <w:szCs w:val="22"/>
        </w:rPr>
        <w:t xml:space="preserve"> </w:t>
      </w:r>
      <w:r w:rsidRPr="0032340B">
        <w:rPr>
          <w:rFonts w:asciiTheme="minorHAnsi" w:eastAsia="Calibri" w:hAnsiTheme="minorHAnsi" w:cstheme="minorHAnsi"/>
          <w:b/>
          <w:color w:val="C00000"/>
          <w:sz w:val="22"/>
          <w:szCs w:val="22"/>
        </w:rPr>
        <w:t>–</w:t>
      </w:r>
      <w:r w:rsidRPr="0032340B">
        <w:rPr>
          <w:rFonts w:asciiTheme="minorHAnsi" w:eastAsia="Calibri" w:hAnsiTheme="minorHAnsi" w:cstheme="minorHAnsi"/>
          <w:b/>
          <w:color w:val="C00000"/>
          <w:spacing w:val="-1"/>
          <w:sz w:val="22"/>
          <w:szCs w:val="22"/>
        </w:rPr>
        <w:t xml:space="preserve"> </w:t>
      </w:r>
      <w:r w:rsidRPr="0032340B">
        <w:rPr>
          <w:rFonts w:asciiTheme="minorHAnsi" w:eastAsia="Calibri" w:hAnsiTheme="minorHAnsi" w:cstheme="minorHAnsi"/>
          <w:b/>
          <w:color w:val="C00000"/>
          <w:spacing w:val="1"/>
          <w:sz w:val="22"/>
          <w:szCs w:val="22"/>
        </w:rPr>
        <w:t>N</w:t>
      </w:r>
      <w:r w:rsidRPr="0032340B">
        <w:rPr>
          <w:rFonts w:asciiTheme="minorHAnsi" w:eastAsia="Calibri" w:hAnsiTheme="minorHAnsi" w:cstheme="minorHAnsi"/>
          <w:b/>
          <w:color w:val="C00000"/>
          <w:spacing w:val="-1"/>
          <w:sz w:val="22"/>
          <w:szCs w:val="22"/>
        </w:rPr>
        <w:t>e</w:t>
      </w:r>
      <w:r w:rsidRPr="0032340B">
        <w:rPr>
          <w:rFonts w:asciiTheme="minorHAnsi" w:eastAsia="Calibri" w:hAnsiTheme="minorHAnsi" w:cstheme="minorHAnsi"/>
          <w:b/>
          <w:color w:val="C00000"/>
          <w:sz w:val="22"/>
          <w:szCs w:val="22"/>
        </w:rPr>
        <w:t xml:space="preserve">w </w:t>
      </w:r>
      <w:r w:rsidRPr="0032340B">
        <w:rPr>
          <w:rFonts w:asciiTheme="minorHAnsi" w:eastAsia="Calibri" w:hAnsiTheme="minorHAnsi" w:cstheme="minorHAnsi"/>
          <w:b/>
          <w:color w:val="C00000"/>
          <w:spacing w:val="1"/>
          <w:sz w:val="22"/>
          <w:szCs w:val="22"/>
        </w:rPr>
        <w:t>Br</w:t>
      </w:r>
      <w:r w:rsidRPr="0032340B">
        <w:rPr>
          <w:rFonts w:asciiTheme="minorHAnsi" w:eastAsia="Calibri" w:hAnsiTheme="minorHAnsi" w:cstheme="minorHAnsi"/>
          <w:b/>
          <w:color w:val="C00000"/>
          <w:spacing w:val="-1"/>
          <w:sz w:val="22"/>
          <w:szCs w:val="22"/>
        </w:rPr>
        <w:t>un</w:t>
      </w:r>
      <w:r w:rsidRPr="0032340B">
        <w:rPr>
          <w:rFonts w:asciiTheme="minorHAnsi" w:eastAsia="Calibri" w:hAnsiTheme="minorHAnsi" w:cstheme="minorHAnsi"/>
          <w:b/>
          <w:color w:val="C00000"/>
          <w:spacing w:val="-2"/>
          <w:sz w:val="22"/>
          <w:szCs w:val="22"/>
        </w:rPr>
        <w:t>s</w:t>
      </w:r>
      <w:r w:rsidRPr="0032340B">
        <w:rPr>
          <w:rFonts w:asciiTheme="minorHAnsi" w:eastAsia="Calibri" w:hAnsiTheme="minorHAnsi" w:cstheme="minorHAnsi"/>
          <w:b/>
          <w:color w:val="C00000"/>
          <w:spacing w:val="-1"/>
          <w:sz w:val="22"/>
          <w:szCs w:val="22"/>
        </w:rPr>
        <w:t>w</w:t>
      </w:r>
      <w:r w:rsidRPr="0032340B">
        <w:rPr>
          <w:rFonts w:asciiTheme="minorHAnsi" w:eastAsia="Calibri" w:hAnsiTheme="minorHAnsi" w:cstheme="minorHAnsi"/>
          <w:b/>
          <w:color w:val="C00000"/>
          <w:spacing w:val="1"/>
          <w:sz w:val="22"/>
          <w:szCs w:val="22"/>
        </w:rPr>
        <w:t>ic</w:t>
      </w:r>
      <w:r w:rsidRPr="0032340B">
        <w:rPr>
          <w:rFonts w:asciiTheme="minorHAnsi" w:eastAsia="Calibri" w:hAnsiTheme="minorHAnsi" w:cstheme="minorHAnsi"/>
          <w:b/>
          <w:color w:val="C00000"/>
          <w:sz w:val="22"/>
          <w:szCs w:val="22"/>
        </w:rPr>
        <w:t>k</w:t>
      </w:r>
      <w:r w:rsidRPr="0032340B">
        <w:rPr>
          <w:rFonts w:asciiTheme="minorHAnsi" w:eastAsia="Calibri" w:hAnsiTheme="minorHAnsi" w:cstheme="minorHAnsi"/>
          <w:b/>
          <w:color w:val="C00000"/>
          <w:sz w:val="22"/>
          <w:szCs w:val="22"/>
        </w:rPr>
        <w:t xml:space="preserve">                                                                                            </w:t>
      </w:r>
      <w:r w:rsidRPr="0032340B">
        <w:rPr>
          <w:rFonts w:asciiTheme="minorHAnsi" w:eastAsia="Calibri" w:hAnsiTheme="minorHAnsi" w:cstheme="minorHAnsi"/>
          <w:b/>
          <w:color w:val="C00000"/>
          <w:spacing w:val="5"/>
          <w:sz w:val="22"/>
          <w:szCs w:val="22"/>
        </w:rPr>
        <w:t xml:space="preserve"> </w:t>
      </w:r>
      <w:r w:rsidRPr="0032340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Of</w:t>
      </w:r>
      <w:r w:rsidRPr="0032340B">
        <w:rPr>
          <w:rFonts w:asciiTheme="minorHAnsi" w:eastAsia="Calibri" w:hAnsiTheme="minorHAnsi" w:cstheme="minorHAnsi"/>
          <w:b/>
          <w:color w:val="000000"/>
          <w:spacing w:val="-4"/>
          <w:sz w:val="22"/>
          <w:szCs w:val="22"/>
        </w:rPr>
        <w:t>f</w:t>
      </w:r>
      <w:r w:rsidRPr="0032340B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ic</w:t>
      </w:r>
      <w:r w:rsidRPr="0032340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</w:t>
      </w:r>
      <w:r w:rsidRPr="0032340B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32340B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o</w:t>
      </w:r>
      <w:r w:rsidRPr="0032340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f </w:t>
      </w:r>
      <w:r w:rsidRPr="0032340B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C</w:t>
      </w:r>
      <w:r w:rsidRPr="0032340B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32340B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r</w:t>
      </w:r>
      <w:r w:rsidRPr="0032340B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e</w:t>
      </w:r>
      <w:r w:rsidRPr="0032340B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32340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r</w:t>
      </w:r>
      <w:r w:rsidRPr="0032340B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32340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M</w:t>
      </w:r>
      <w:r w:rsidRPr="0032340B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ana</w:t>
      </w:r>
      <w:r w:rsidRPr="0032340B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32340B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32340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me</w:t>
      </w:r>
      <w:r w:rsidRPr="0032340B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n</w:t>
      </w:r>
      <w:r w:rsidRPr="0032340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t</w:t>
      </w:r>
    </w:p>
    <w:sectPr w:rsidR="005612A2" w:rsidRPr="0032340B">
      <w:type w:val="continuous"/>
      <w:pgSz w:w="12240" w:h="15840"/>
      <w:pgMar w:top="520" w:right="42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B07"/>
    <w:multiLevelType w:val="multilevel"/>
    <w:tmpl w:val="555C45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2A2"/>
    <w:rsid w:val="0032340B"/>
    <w:rsid w:val="0056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1C79E6F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2021-07-19T12:56:00Z</dcterms:modified>
</cp:coreProperties>
</file>